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65C1A" w14:textId="7529FB6E" w:rsidR="00B25E8C" w:rsidRPr="00AF476A" w:rsidRDefault="00B25E8C" w:rsidP="003B7CD4">
      <w:pPr>
        <w:keepNext/>
        <w:keepLines/>
        <w:spacing w:before="120" w:after="120"/>
        <w:ind w:left="851" w:hanging="851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C47012">
        <w:rPr>
          <w:rFonts w:cs="Arial"/>
          <w:b/>
          <w:szCs w:val="22"/>
          <w:u w:val="single"/>
        </w:rPr>
        <w:t>F</w:t>
      </w:r>
    </w:p>
    <w:p w14:paraId="19965C1B" w14:textId="79F61520" w:rsidR="00B25E8C" w:rsidRPr="000470B9" w:rsidRDefault="00997161" w:rsidP="003B7CD4">
      <w:pPr>
        <w:keepNext/>
        <w:keepLines/>
        <w:spacing w:before="120" w:after="120"/>
        <w:ind w:left="851" w:hanging="851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3B7CD4">
      <w:pPr>
        <w:keepNext/>
        <w:keepLines/>
        <w:spacing w:before="120" w:after="120"/>
        <w:ind w:left="851" w:hanging="851"/>
        <w:jc w:val="left"/>
        <w:rPr>
          <w:rFonts w:cs="Arial"/>
          <w:b/>
          <w:szCs w:val="22"/>
        </w:rPr>
      </w:pPr>
    </w:p>
    <w:p w14:paraId="641797CC" w14:textId="3A9F1FD9" w:rsidR="00B56EDD" w:rsidRDefault="00F61960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 w:rsidRPr="000470B9">
        <w:fldChar w:fldCharType="begin"/>
      </w:r>
      <w:r w:rsidRPr="000470B9">
        <w:instrText xml:space="preserve"> TOC \o "1-1" \h \z \t "Texto de comentário;2;Título;2;Estilo nivel 3 + Negrito;2;Subtítulo;2;Título6AA;3;Título 7AAA;4" </w:instrText>
      </w:r>
      <w:r w:rsidRPr="000470B9">
        <w:fldChar w:fldCharType="separate"/>
      </w:r>
      <w:hyperlink w:anchor="_Toc192611525" w:history="1">
        <w:r w:rsidR="00B56EDD" w:rsidRPr="000B6D17">
          <w:rPr>
            <w:rStyle w:val="Hyperlink"/>
            <w:noProof/>
          </w:rPr>
          <w:t>1.</w:t>
        </w:r>
        <w:r w:rsidR="00B56EDD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56EDD" w:rsidRPr="000B6D17">
          <w:rPr>
            <w:rStyle w:val="Hyperlink"/>
            <w:noProof/>
          </w:rPr>
          <w:t>INTRODUÇÃO</w:t>
        </w:r>
        <w:r w:rsidR="00B56EDD">
          <w:rPr>
            <w:noProof/>
            <w:webHidden/>
          </w:rPr>
          <w:tab/>
        </w:r>
        <w:r w:rsidR="00B56EDD">
          <w:rPr>
            <w:noProof/>
            <w:webHidden/>
          </w:rPr>
          <w:fldChar w:fldCharType="begin"/>
        </w:r>
        <w:r w:rsidR="00B56EDD">
          <w:rPr>
            <w:noProof/>
            <w:webHidden/>
          </w:rPr>
          <w:instrText xml:space="preserve"> PAGEREF _Toc192611525 \h </w:instrText>
        </w:r>
        <w:r w:rsidR="00B56EDD">
          <w:rPr>
            <w:noProof/>
            <w:webHidden/>
          </w:rPr>
        </w:r>
        <w:r w:rsidR="00B56EDD">
          <w:rPr>
            <w:noProof/>
            <w:webHidden/>
          </w:rPr>
          <w:fldChar w:fldCharType="separate"/>
        </w:r>
        <w:r w:rsidR="00B56EDD">
          <w:rPr>
            <w:noProof/>
            <w:webHidden/>
          </w:rPr>
          <w:t>2</w:t>
        </w:r>
        <w:r w:rsidR="00B56EDD">
          <w:rPr>
            <w:noProof/>
            <w:webHidden/>
          </w:rPr>
          <w:fldChar w:fldCharType="end"/>
        </w:r>
      </w:hyperlink>
    </w:p>
    <w:p w14:paraId="78274E97" w14:textId="673F3EC2" w:rsidR="00B56EDD" w:rsidRDefault="00B56EDD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526" w:history="1">
        <w:r w:rsidRPr="000B6D1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0B6D17">
          <w:rPr>
            <w:rStyle w:val="Hyperlink"/>
            <w:noProof/>
          </w:rPr>
          <w:t>SERVIÇOS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_Toc192611526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FEDCC3" w14:textId="06916BAA" w:rsidR="00B56EDD" w:rsidRDefault="00B56EDD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527" w:history="1">
        <w:r w:rsidRPr="000B6D17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0B6D17">
          <w:rPr>
            <w:rStyle w:val="Hyperlink"/>
            <w:noProof/>
          </w:rPr>
          <w:t>PRAZOS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_Toc192611527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67D984" w14:textId="5E8132CC" w:rsidR="00B56EDD" w:rsidRDefault="00B56EDD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528" w:history="1">
        <w:r w:rsidRPr="000B6D17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Pr="000B6D17">
          <w:rPr>
            <w:rStyle w:val="Hyperlink"/>
            <w:noProof/>
          </w:rPr>
          <w:t>REMUNERAÇÃO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_Toc192611528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3B7CD4">
      <w:pPr>
        <w:keepNext/>
        <w:keepLines/>
        <w:tabs>
          <w:tab w:val="left" w:pos="0"/>
        </w:tabs>
        <w:spacing w:before="120" w:after="120"/>
        <w:ind w:left="851" w:hanging="851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3B7CD4">
      <w:pPr>
        <w:keepNext/>
        <w:keepLines/>
        <w:tabs>
          <w:tab w:val="left" w:pos="0"/>
        </w:tabs>
        <w:spacing w:before="120" w:after="120"/>
        <w:ind w:left="851" w:hanging="851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2459E665" w:rsidR="002A4789" w:rsidRPr="002A4789" w:rsidRDefault="00D600B5" w:rsidP="006A0408">
      <w:pPr>
        <w:pStyle w:val="Sumrio1"/>
        <w:rPr>
          <w:noProof/>
        </w:rPr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rPr>
            <w:noProof/>
          </w:rPr>
          <w:t>Tabela I1 – Serviços de despachante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_Toc132281110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62E81B36" w14:textId="30CCDF27" w:rsidR="002A4789" w:rsidRPr="002A4789" w:rsidRDefault="002A4789" w:rsidP="006A0408">
      <w:pPr>
        <w:pStyle w:val="Sumrio1"/>
        <w:rPr>
          <w:noProof/>
        </w:rPr>
      </w:pPr>
      <w:hyperlink w:anchor="_Toc132281111" w:history="1">
        <w:r w:rsidRPr="002A4789">
          <w:rPr>
            <w:noProof/>
          </w:rPr>
          <w:t>Tabela I2 – Prazos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_Toc132281111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68D86E" w14:textId="26455153" w:rsidR="002A4789" w:rsidRPr="002A4789" w:rsidRDefault="002A4789" w:rsidP="006A0408">
      <w:pPr>
        <w:pStyle w:val="Sumrio1"/>
        <w:rPr>
          <w:noProof/>
        </w:rPr>
      </w:pPr>
      <w:hyperlink w:anchor="_Toc132281112" w:history="1">
        <w:r w:rsidRPr="002A4789">
          <w:rPr>
            <w:noProof/>
          </w:rPr>
          <w:t>Tabela I3 – Prazos de documentação não aprovada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_Toc132281112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43F0CB" w14:textId="66136219" w:rsidR="002A4789" w:rsidRPr="002A4789" w:rsidRDefault="002A4789" w:rsidP="006A0408">
      <w:pPr>
        <w:pStyle w:val="Sumrio1"/>
        <w:rPr>
          <w:noProof/>
        </w:rPr>
      </w:pPr>
      <w:hyperlink w:anchor="_Toc132281113" w:history="1">
        <w:r w:rsidRPr="002A4789">
          <w:rPr>
            <w:noProof/>
          </w:rPr>
          <w:t>Tabela I4 – Remuneração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_Toc132281113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A040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8873C6" w14:textId="5B7966E6" w:rsidR="000A1D8D" w:rsidRDefault="00D600B5" w:rsidP="003B7CD4">
      <w:pPr>
        <w:keepNext/>
        <w:keepLines/>
        <w:tabs>
          <w:tab w:val="left" w:pos="0"/>
        </w:tabs>
        <w:spacing w:before="120" w:after="120"/>
        <w:ind w:left="851" w:hanging="851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1" w:name="_Toc192611525"/>
      <w:r w:rsidRPr="000470B9">
        <w:lastRenderedPageBreak/>
        <w:t>INTRODUÇÃO</w:t>
      </w:r>
      <w:bookmarkEnd w:id="0"/>
      <w:bookmarkEnd w:id="1"/>
    </w:p>
    <w:p w14:paraId="185E3BC9" w14:textId="64317F0B" w:rsidR="001F5A27" w:rsidRDefault="001F5A27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</w:t>
      </w:r>
      <w:r w:rsidRPr="00773441">
        <w:t>.</w:t>
      </w:r>
    </w:p>
    <w:p w14:paraId="43C3F293" w14:textId="7F6569D4" w:rsidR="0005727D" w:rsidRPr="000470B9" w:rsidRDefault="00953094" w:rsidP="0005727D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 xml:space="preserve">Os serviços de despachante não poderão ser utilizados para demandas de regularização que não tenham </w:t>
      </w:r>
      <w:r w:rsidR="00896768">
        <w:t>aderência ou estejam contemplados no objeto do contrato</w:t>
      </w:r>
      <w:r w:rsidR="0005727D" w:rsidRPr="000470B9">
        <w:t>.</w:t>
      </w:r>
    </w:p>
    <w:p w14:paraId="38537084" w14:textId="6167C839" w:rsidR="00221BDE" w:rsidRDefault="001F5A27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2DC1FC94" w:rsidR="00221BDE" w:rsidRPr="00221BDE" w:rsidRDefault="00221BDE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 w:rsidR="002D7136">
        <w:rPr>
          <w:b/>
          <w:bCs/>
        </w:rPr>
        <w:t xml:space="preserve"> </w:t>
      </w:r>
      <w:r w:rsidR="002D7136" w:rsidRPr="002D7136">
        <w:rPr>
          <w:b/>
          <w:bCs/>
        </w:rPr>
        <w:t xml:space="preserve">- Projetos Planilhas e Procedimentos </w:t>
      </w:r>
      <w:r w:rsidR="002D7136" w:rsidRPr="002D7136">
        <w:rPr>
          <w:b/>
          <w:bCs/>
        </w:rPr>
        <w:t>Técnicos</w:t>
      </w:r>
      <w:r>
        <w:t>.</w:t>
      </w:r>
    </w:p>
    <w:p w14:paraId="311C609D" w14:textId="13EA890B" w:rsidR="00754E2B" w:rsidRPr="00C906D2" w:rsidRDefault="00754E2B" w:rsidP="003B7CD4">
      <w:pPr>
        <w:pStyle w:val="PargrafodaLista"/>
        <w:keepNext/>
        <w:keepLines/>
        <w:numPr>
          <w:ilvl w:val="1"/>
          <w:numId w:val="46"/>
        </w:numPr>
        <w:ind w:left="851" w:hanging="851"/>
      </w:pPr>
      <w:r w:rsidRPr="00C906D2">
        <w:t xml:space="preserve">Caso seja necessário, os serviços descritos </w:t>
      </w:r>
      <w:r w:rsidR="00117F74" w:rsidRPr="00C906D2">
        <w:t xml:space="preserve">neste </w:t>
      </w:r>
      <w:r w:rsidR="00117F74" w:rsidRPr="00295910">
        <w:rPr>
          <w:b/>
          <w:bCs/>
        </w:rPr>
        <w:t>Apêndice</w:t>
      </w:r>
      <w:r w:rsidR="00295910" w:rsidRPr="00295910">
        <w:rPr>
          <w:b/>
          <w:bCs/>
        </w:rPr>
        <w:t xml:space="preserve"> F</w:t>
      </w:r>
      <w:r w:rsidR="00117F74" w:rsidRPr="00C906D2">
        <w:t xml:space="preserve">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50E2B15C" w:rsidR="0095078F" w:rsidRDefault="00891304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="00295910">
        <w:rPr>
          <w:b/>
          <w:bCs/>
        </w:rPr>
        <w:t xml:space="preserve"> F</w:t>
      </w:r>
      <w:r w:rsidRPr="000470B9">
        <w:t>.</w:t>
      </w:r>
    </w:p>
    <w:p w14:paraId="79C5A665" w14:textId="5965E08F" w:rsidR="001A1E14" w:rsidRDefault="006F4EFD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 xml:space="preserve">É permitida a subcontratação dos serviços deste </w:t>
      </w:r>
      <w:r w:rsidRPr="00295910">
        <w:rPr>
          <w:b/>
          <w:bCs/>
        </w:rPr>
        <w:t>Ap</w:t>
      </w:r>
      <w:r w:rsidR="00031377" w:rsidRPr="00295910">
        <w:rPr>
          <w:b/>
          <w:bCs/>
        </w:rPr>
        <w:t>êndice</w:t>
      </w:r>
      <w:r w:rsidR="00295910" w:rsidRPr="00295910">
        <w:rPr>
          <w:b/>
          <w:bCs/>
        </w:rPr>
        <w:t xml:space="preserve"> F</w:t>
      </w:r>
      <w:r w:rsidR="0095078F">
        <w:t xml:space="preserve">. </w:t>
      </w:r>
    </w:p>
    <w:p w14:paraId="26C61728" w14:textId="2A618204" w:rsidR="0095078F" w:rsidRPr="000470B9" w:rsidRDefault="0095078F" w:rsidP="001A1E1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 xml:space="preserve">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583039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32F45C45" w:rsidR="0006349F" w:rsidRPr="0043648E" w:rsidRDefault="003028B9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</w:t>
      </w:r>
      <w:r w:rsidR="005F45CE" w:rsidRPr="000D783E">
        <w:rPr>
          <w:b/>
          <w:bCs/>
        </w:rPr>
        <w:t>Ap</w:t>
      </w:r>
      <w:r w:rsidR="00EF71F1" w:rsidRPr="000D783E">
        <w:rPr>
          <w:b/>
          <w:bCs/>
        </w:rPr>
        <w:t>ê</w:t>
      </w:r>
      <w:r w:rsidR="005F45CE" w:rsidRPr="000D783E">
        <w:rPr>
          <w:b/>
          <w:bCs/>
        </w:rPr>
        <w:t>ndice B</w:t>
      </w:r>
      <w:r w:rsidR="000D783E" w:rsidRPr="000D783E">
        <w:rPr>
          <w:b/>
          <w:bCs/>
        </w:rPr>
        <w:t xml:space="preserve"> -</w:t>
      </w:r>
      <w:r w:rsidR="000D783E" w:rsidRPr="000D783E">
        <w:rPr>
          <w:b/>
          <w:bCs/>
        </w:rPr>
        <w:t xml:space="preserve"> Índices e Fórmulas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3B7CD4">
      <w:pPr>
        <w:ind w:left="851" w:hanging="851"/>
      </w:pPr>
    </w:p>
    <w:p w14:paraId="232697B9" w14:textId="77777777" w:rsidR="007B330D" w:rsidRDefault="00D07CE8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2" w:name="_Toc192611526"/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3B7CD4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ind w:left="851" w:hanging="851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3B7CD4">
      <w:pPr>
        <w:keepNext/>
        <w:keepLines/>
        <w:tabs>
          <w:tab w:val="left" w:pos="1665"/>
        </w:tabs>
        <w:spacing w:before="120" w:after="120"/>
        <w:ind w:left="851" w:hanging="851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72E188C0" w:rsidR="00CD29D8" w:rsidRPr="000470B9" w:rsidRDefault="00CD29D8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9401EB">
        <w:rPr>
          <w:rFonts w:cs="Arial"/>
          <w:sz w:val="22"/>
          <w:szCs w:val="22"/>
        </w:rPr>
        <w:t>F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513" w:type="dxa"/>
        <w:tblInd w:w="846" w:type="dxa"/>
        <w:tblLook w:val="04A0" w:firstRow="1" w:lastRow="0" w:firstColumn="1" w:lastColumn="0" w:noHBand="0" w:noVBand="1"/>
      </w:tblPr>
      <w:tblGrid>
        <w:gridCol w:w="882"/>
        <w:gridCol w:w="6631"/>
      </w:tblGrid>
      <w:tr w:rsidR="00EA7C90" w:rsidRPr="00142CA6" w14:paraId="1B257473" w14:textId="58D2367C" w:rsidTr="00BE775F">
        <w:trPr>
          <w:trHeight w:val="538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614841" w14:textId="498AC10A" w:rsidR="00EA7C90" w:rsidRPr="00F86A19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D8935" w14:textId="260106E7" w:rsidR="00EA7C90" w:rsidRPr="00F86A19" w:rsidRDefault="00EA7C9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E775F">
        <w:trPr>
          <w:trHeight w:val="538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000D" w14:textId="4F393C55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CDC3" w14:textId="65C10996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E775F">
        <w:trPr>
          <w:trHeight w:val="538"/>
        </w:trPr>
        <w:tc>
          <w:tcPr>
            <w:tcW w:w="8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2951" w14:textId="77777777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CE90" w14:textId="68D2BBFF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E775F">
        <w:trPr>
          <w:trHeight w:val="538"/>
        </w:trPr>
        <w:tc>
          <w:tcPr>
            <w:tcW w:w="8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619A" w14:textId="77777777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222C" w14:textId="449DC64F" w:rsidR="00EA7C90" w:rsidRPr="00142CA6" w:rsidRDefault="00EA7C90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1219B6AA" w14:textId="77777777" w:rsidR="00BE775F" w:rsidRDefault="00BE775F" w:rsidP="00BE775F">
      <w:pPr>
        <w:pStyle w:val="Ttulo2"/>
        <w:keepNext/>
        <w:keepLines/>
        <w:widowControl/>
      </w:pPr>
    </w:p>
    <w:p w14:paraId="376DC341" w14:textId="577DD9CF" w:rsidR="007B330D" w:rsidRPr="00FD4116" w:rsidRDefault="00D52DA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0D3B979F" w14:textId="0FD91AE0" w:rsidR="00D52DAC" w:rsidRPr="00FD4116" w:rsidRDefault="00D52DA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3B7CD4">
      <w:pPr>
        <w:keepNext/>
        <w:keepLines/>
        <w:ind w:left="851" w:hanging="851"/>
      </w:pPr>
    </w:p>
    <w:p w14:paraId="5BB5DA3A" w14:textId="77777777" w:rsidR="007B330D" w:rsidRDefault="00A463FD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8" w:name="_Toc192611527"/>
      <w:r>
        <w:t>PRAZOS</w:t>
      </w:r>
      <w:bookmarkEnd w:id="8"/>
    </w:p>
    <w:p w14:paraId="7FF045F8" w14:textId="77777777" w:rsidR="00FD4116" w:rsidRPr="00FD4116" w:rsidRDefault="00FD4116" w:rsidP="003B7CD4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ind w:left="851" w:hanging="851"/>
        <w:outlineLvl w:val="1"/>
        <w:rPr>
          <w:vanish/>
          <w:szCs w:val="26"/>
        </w:rPr>
      </w:pPr>
    </w:p>
    <w:p w14:paraId="1A4018EF" w14:textId="05AE0486" w:rsidR="000369C9" w:rsidRPr="00FD4116" w:rsidRDefault="000369C9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Os prazos </w:t>
      </w:r>
      <w:r w:rsidR="001A4568" w:rsidRPr="00FD4116">
        <w:t>dos serviços estão discriminados na tabela abaixo:</w:t>
      </w:r>
    </w:p>
    <w:p w14:paraId="5B37A2F2" w14:textId="2E65BD35" w:rsidR="0090240A" w:rsidRPr="000470B9" w:rsidRDefault="0090240A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9" w:name="_Toc132281111"/>
      <w:r w:rsidRPr="000470B9">
        <w:rPr>
          <w:rFonts w:cs="Arial"/>
          <w:sz w:val="22"/>
          <w:szCs w:val="22"/>
        </w:rPr>
        <w:t xml:space="preserve">Tabela </w:t>
      </w:r>
      <w:r w:rsidR="003E7372">
        <w:rPr>
          <w:rFonts w:cs="Arial"/>
          <w:sz w:val="22"/>
          <w:szCs w:val="22"/>
        </w:rPr>
        <w:t>F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8221" w:type="dxa"/>
        <w:tblInd w:w="846" w:type="dxa"/>
        <w:tblLook w:val="04A0" w:firstRow="1" w:lastRow="0" w:firstColumn="1" w:lastColumn="0" w:noHBand="0" w:noVBand="1"/>
      </w:tblPr>
      <w:tblGrid>
        <w:gridCol w:w="742"/>
        <w:gridCol w:w="3085"/>
        <w:gridCol w:w="4394"/>
      </w:tblGrid>
      <w:tr w:rsidR="0090240A" w:rsidRPr="00142CA6" w14:paraId="66215DB9" w14:textId="77777777" w:rsidTr="00BE775F">
        <w:trPr>
          <w:trHeight w:val="311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072F4C3" w14:textId="77777777" w:rsidR="0090240A" w:rsidRPr="00F86A19" w:rsidRDefault="0090240A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7DF5" w14:textId="77777777" w:rsidR="0090240A" w:rsidRPr="00F86A19" w:rsidRDefault="0090240A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BE775F">
        <w:trPr>
          <w:trHeight w:val="456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5FCB" w14:textId="0D0351CE" w:rsidR="0090240A" w:rsidRPr="00142CA6" w:rsidRDefault="0090240A" w:rsidP="003B7CD4">
            <w:pPr>
              <w:keepNext/>
              <w:keepLines/>
              <w:spacing w:before="120" w:after="120"/>
              <w:ind w:left="851" w:hanging="851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C391" w14:textId="77777777" w:rsidR="0090240A" w:rsidRPr="00142CA6" w:rsidRDefault="0090240A" w:rsidP="00BE775F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C6132C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BE775F">
        <w:trPr>
          <w:trHeight w:val="203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1620" w14:textId="77777777" w:rsidR="0090240A" w:rsidRPr="00142CA6" w:rsidRDefault="0090240A" w:rsidP="003B7CD4">
            <w:pPr>
              <w:keepNext/>
              <w:keepLines/>
              <w:spacing w:before="120" w:after="120"/>
              <w:ind w:left="851" w:hanging="851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85B8" w14:textId="77777777" w:rsidR="0090240A" w:rsidRPr="00142CA6" w:rsidRDefault="0090240A" w:rsidP="00BE775F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61E6E643" w:rsidR="0090240A" w:rsidRDefault="007B3873" w:rsidP="00C6132C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8C36F7"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8C36F7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dois</w:t>
            </w:r>
            <w:r w:rsidRPr="008C36F7">
              <w:rPr>
                <w:rFonts w:cs="Arial"/>
              </w:rPr>
              <w:t>) dias úteis após a emissão da OES.</w:t>
            </w:r>
          </w:p>
        </w:tc>
      </w:tr>
      <w:tr w:rsidR="0090240A" w:rsidRPr="00142CA6" w14:paraId="27163B5F" w14:textId="77777777" w:rsidTr="00BE775F">
        <w:trPr>
          <w:trHeight w:val="56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F294" w14:textId="77777777" w:rsidR="0090240A" w:rsidRPr="00142CA6" w:rsidRDefault="0090240A" w:rsidP="003B7CD4">
            <w:pPr>
              <w:keepNext/>
              <w:keepLines/>
              <w:spacing w:before="120" w:after="120"/>
              <w:ind w:left="851" w:hanging="851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F26E" w14:textId="124CB164" w:rsidR="0090240A" w:rsidRPr="00142CA6" w:rsidRDefault="0090240A" w:rsidP="00BE775F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C6132C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3B7CD4">
      <w:pPr>
        <w:keepNext/>
        <w:keepLines/>
        <w:tabs>
          <w:tab w:val="left" w:pos="1665"/>
        </w:tabs>
        <w:spacing w:before="120" w:after="120"/>
        <w:ind w:left="851" w:hanging="851"/>
        <w:rPr>
          <w:rFonts w:cs="Arial"/>
          <w:szCs w:val="22"/>
        </w:rPr>
      </w:pPr>
    </w:p>
    <w:p w14:paraId="305AE1E0" w14:textId="03FEB1A3" w:rsidR="001A09A0" w:rsidRPr="00FD4116" w:rsidRDefault="0090240A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3B7CD4">
      <w:pPr>
        <w:keepNext/>
        <w:keepLines/>
        <w:tabs>
          <w:tab w:val="left" w:pos="1665"/>
        </w:tabs>
        <w:spacing w:before="120" w:after="120"/>
        <w:ind w:left="851" w:hanging="851"/>
        <w:rPr>
          <w:rFonts w:cs="Arial"/>
          <w:szCs w:val="22"/>
        </w:rPr>
      </w:pPr>
    </w:p>
    <w:p w14:paraId="299816AF" w14:textId="7B4955A3" w:rsidR="001A09A0" w:rsidRPr="000470B9" w:rsidRDefault="001A09A0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BD5E20">
        <w:rPr>
          <w:rFonts w:cs="Arial"/>
          <w:sz w:val="22"/>
          <w:szCs w:val="22"/>
        </w:rPr>
        <w:t>F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6E6344" w:rsidRPr="00142CA6" w14:paraId="09166842" w14:textId="77777777" w:rsidTr="004E04DA">
        <w:trPr>
          <w:trHeight w:val="675"/>
        </w:trPr>
        <w:tc>
          <w:tcPr>
            <w:tcW w:w="66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BA8F0A5" w14:textId="4D55DC99" w:rsidR="00A15A63" w:rsidRPr="00F86A19" w:rsidRDefault="00A15A63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6E6344" w:rsidRPr="00142CA6" w14:paraId="30FEB849" w14:textId="77777777" w:rsidTr="004E04DA">
        <w:trPr>
          <w:trHeight w:val="675"/>
        </w:trPr>
        <w:tc>
          <w:tcPr>
            <w:tcW w:w="66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2A5A6EE" w14:textId="77777777" w:rsidR="00A15A63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6E6344" w:rsidRPr="00142CA6" w14:paraId="23EEC905" w14:textId="77777777" w:rsidTr="004E04DA">
        <w:trPr>
          <w:trHeight w:val="900"/>
        </w:trPr>
        <w:tc>
          <w:tcPr>
            <w:tcW w:w="666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8A8740F" w14:textId="106D81D4" w:rsidR="00A15A63" w:rsidRPr="00142CA6" w:rsidRDefault="00A15A63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6E6344" w:rsidRPr="00142CA6" w14:paraId="7F7DC8AA" w14:textId="77777777" w:rsidTr="004E04DA">
        <w:trPr>
          <w:trHeight w:val="450"/>
        </w:trPr>
        <w:tc>
          <w:tcPr>
            <w:tcW w:w="666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B17F6ED" w14:textId="37ABF2C0" w:rsidR="00A15A63" w:rsidRPr="00142CA6" w:rsidRDefault="00D70420" w:rsidP="004E04DA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3B7CD4">
      <w:pPr>
        <w:keepNext/>
        <w:keepLines/>
        <w:ind w:left="851" w:hanging="851"/>
        <w:rPr>
          <w:b/>
          <w:bCs/>
        </w:rPr>
      </w:pPr>
    </w:p>
    <w:p w14:paraId="281800F6" w14:textId="1A88B7E1" w:rsidR="00D95360" w:rsidRPr="00FD4116" w:rsidRDefault="00D95360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3B7CD4">
      <w:pPr>
        <w:keepNext/>
        <w:keepLines/>
        <w:ind w:left="851" w:hanging="851"/>
      </w:pPr>
    </w:p>
    <w:p w14:paraId="3B5B3B25" w14:textId="77777777" w:rsidR="001D0DB2" w:rsidRDefault="00E768C4" w:rsidP="003B7CD4">
      <w:pPr>
        <w:pStyle w:val="Ttulo1"/>
        <w:keepLines/>
        <w:numPr>
          <w:ilvl w:val="0"/>
          <w:numId w:val="45"/>
        </w:numPr>
        <w:ind w:left="851" w:hanging="851"/>
      </w:pPr>
      <w:bookmarkStart w:id="11" w:name="_Toc192611528"/>
      <w:r>
        <w:t>REMUNERAÇÃO</w:t>
      </w:r>
      <w:bookmarkEnd w:id="11"/>
    </w:p>
    <w:p w14:paraId="65EBDEFD" w14:textId="77777777" w:rsidR="00FD4116" w:rsidRPr="00FD4116" w:rsidRDefault="00FD4116" w:rsidP="003B7CD4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ind w:left="851" w:hanging="851"/>
        <w:outlineLvl w:val="1"/>
        <w:rPr>
          <w:vanish/>
          <w:szCs w:val="26"/>
        </w:rPr>
      </w:pPr>
    </w:p>
    <w:p w14:paraId="596F08A1" w14:textId="39BE0BBB" w:rsidR="00E142CE" w:rsidRPr="00FD4116" w:rsidRDefault="001A4568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</w:t>
      </w:r>
      <w:r w:rsidR="00D76482">
        <w:t>1</w:t>
      </w:r>
      <w:r w:rsidR="00A63EDB" w:rsidRPr="00FD4116">
        <w:t>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EC0332">
        <w:rPr>
          <w:b/>
          <w:bCs/>
        </w:rPr>
        <w:t xml:space="preserve"> </w:t>
      </w:r>
      <w:r w:rsidR="00EC0332" w:rsidRPr="00EC0332">
        <w:rPr>
          <w:b/>
          <w:bCs/>
        </w:rPr>
        <w:t>- Remuneração e Prazos Para Deslocamentos</w:t>
      </w:r>
      <w:r w:rsidR="00F64859" w:rsidRPr="00FD4116">
        <w:t>.</w:t>
      </w:r>
    </w:p>
    <w:p w14:paraId="53A06765" w14:textId="77777777" w:rsidR="001A4568" w:rsidRDefault="001A4568" w:rsidP="003B7CD4">
      <w:pPr>
        <w:keepNext/>
        <w:keepLines/>
        <w:ind w:left="851" w:hanging="851"/>
      </w:pPr>
    </w:p>
    <w:p w14:paraId="6275DA41" w14:textId="4B569774" w:rsidR="00E768C4" w:rsidRPr="000470B9" w:rsidRDefault="00E768C4" w:rsidP="003B7CD4">
      <w:pPr>
        <w:pStyle w:val="Legenda"/>
        <w:keepNext/>
        <w:keepLines/>
        <w:spacing w:before="120" w:after="120"/>
        <w:ind w:left="851" w:hanging="851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D76482">
        <w:rPr>
          <w:rFonts w:cs="Arial"/>
          <w:sz w:val="22"/>
          <w:szCs w:val="22"/>
        </w:rPr>
        <w:t>F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E42DA9C" w14:textId="77777777" w:rsidR="00E768C4" w:rsidRPr="00F86A19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7B32" w14:textId="77777777" w:rsidR="00E768C4" w:rsidRPr="00F86A19" w:rsidRDefault="00E768C4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19E7" w14:textId="5365FB90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7EF8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1FF07620" w:rsidR="00E768C4" w:rsidRDefault="0083396B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 xml:space="preserve">4 </w:t>
            </w:r>
            <w:r w:rsidR="007B5481">
              <w:rPr>
                <w:rFonts w:cs="Arial"/>
              </w:rPr>
              <w:t>ht1</w:t>
            </w:r>
            <w:r w:rsidRPr="5E945A7C">
              <w:rPr>
                <w:rFonts w:cs="Arial"/>
              </w:rPr>
              <w:t xml:space="preserve">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3C1F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3A8A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7510E529" w:rsidR="00E768C4" w:rsidRDefault="003763AC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="00D76482">
              <w:rPr>
                <w:rFonts w:cs="Arial"/>
                <w:szCs w:val="22"/>
              </w:rPr>
              <w:t>ht1</w:t>
            </w:r>
            <w:r>
              <w:rPr>
                <w:rFonts w:cs="Arial"/>
                <w:szCs w:val="22"/>
              </w:rPr>
              <w:t xml:space="preserve">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C64B" w14:textId="77777777" w:rsidR="00E768C4" w:rsidRPr="00142CA6" w:rsidRDefault="00E768C4" w:rsidP="003B7CD4">
            <w:pPr>
              <w:keepNext/>
              <w:keepLines/>
              <w:spacing w:before="120" w:after="120"/>
              <w:ind w:left="851" w:hanging="851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2861" w14:textId="77777777" w:rsidR="00E768C4" w:rsidRPr="00142CA6" w:rsidRDefault="00E768C4" w:rsidP="00127A97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</w:p>
          <w:p w14:paraId="056CD1C1" w14:textId="58AE61F2" w:rsidR="00E768C4" w:rsidRPr="00142CA6" w:rsidRDefault="00330927" w:rsidP="003B7CD4">
            <w:pPr>
              <w:keepNext/>
              <w:keepLines/>
              <w:spacing w:before="120" w:after="120"/>
              <w:ind w:left="851" w:hanging="851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2,5 </w:t>
            </w:r>
            <w:r w:rsidR="00D76482">
              <w:rPr>
                <w:rFonts w:cs="Arial"/>
                <w:szCs w:val="22"/>
              </w:rPr>
              <w:t>ht1</w:t>
            </w:r>
            <w:r>
              <w:rPr>
                <w:rFonts w:cs="Arial"/>
                <w:szCs w:val="22"/>
              </w:rPr>
              <w:t xml:space="preserve"> + TRU</w:t>
            </w:r>
          </w:p>
        </w:tc>
      </w:tr>
    </w:tbl>
    <w:p w14:paraId="256302F9" w14:textId="6C5CA0E7" w:rsidR="00E768C4" w:rsidRDefault="00E768C4" w:rsidP="003B7CD4">
      <w:pPr>
        <w:keepNext/>
        <w:keepLines/>
        <w:ind w:left="851" w:hanging="851"/>
      </w:pPr>
    </w:p>
    <w:p w14:paraId="760BAD0D" w14:textId="7243A6AF" w:rsidR="0085070E" w:rsidRPr="00FD4116" w:rsidRDefault="0085070E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lastRenderedPageBreak/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EC0332">
        <w:rPr>
          <w:b/>
          <w:bCs/>
        </w:rPr>
        <w:t xml:space="preserve"> </w:t>
      </w:r>
      <w:r w:rsidR="00EC0332" w:rsidRPr="00EC0332">
        <w:rPr>
          <w:b/>
          <w:bCs/>
        </w:rPr>
        <w:t>- Remuneração e Prazos Para Deslocamentos</w:t>
      </w:r>
      <w:r w:rsidR="00705143" w:rsidRPr="00FD4116">
        <w:t>.</w:t>
      </w:r>
    </w:p>
    <w:p w14:paraId="05490158" w14:textId="7C2D6C00" w:rsidR="00C90B24" w:rsidRPr="00FD4116" w:rsidRDefault="00C90B24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3B7CD4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AAFE055" w:rsidR="00ED6029" w:rsidRDefault="003D7BF5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>F</w:t>
      </w:r>
      <w:r w:rsidR="00A17DD1" w:rsidRPr="00FD4116">
        <w:t xml:space="preserve">icará sob responsabilidade da CONTRATADA, que será devidamente </w:t>
      </w:r>
      <w:r w:rsidR="001D14AF">
        <w:t>rem</w:t>
      </w:r>
      <w:r w:rsidR="001743F8">
        <w:t>uner</w:t>
      </w:r>
      <w:r w:rsidR="00816C10">
        <w:t>a</w:t>
      </w:r>
      <w:r w:rsidR="001743F8">
        <w:t>da</w:t>
      </w:r>
      <w:r w:rsidR="00A17DD1" w:rsidRPr="00FD4116">
        <w:t>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</w:t>
      </w:r>
      <w:r w:rsidR="00AE4F41" w:rsidRPr="00AE4F41">
        <w:t xml:space="preserve"> </w:t>
      </w:r>
      <w:r w:rsidR="00AE4F41">
        <w:t>e incluída para pagamento na PME referente, conforme Termo de Referência</w:t>
      </w:r>
      <w:r w:rsidR="00A17DD1" w:rsidRPr="00FD4116">
        <w:t>.</w:t>
      </w:r>
    </w:p>
    <w:p w14:paraId="12814FE9" w14:textId="3119034D" w:rsidR="00CF2AF3" w:rsidRPr="00CF2AF3" w:rsidRDefault="003D7BF5" w:rsidP="003B7CD4">
      <w:pPr>
        <w:pStyle w:val="Ttulo2"/>
        <w:keepNext/>
        <w:keepLines/>
        <w:widowControl/>
        <w:numPr>
          <w:ilvl w:val="2"/>
          <w:numId w:val="46"/>
        </w:numPr>
        <w:ind w:left="851" w:hanging="851"/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256775">
      <w:pPr>
        <w:pStyle w:val="Ttulo2"/>
        <w:keepNext/>
        <w:keepLines/>
        <w:widowControl/>
        <w:numPr>
          <w:ilvl w:val="1"/>
          <w:numId w:val="46"/>
        </w:numPr>
        <w:ind w:left="851" w:hanging="851"/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F07F2" w14:textId="77777777" w:rsidR="007248F6" w:rsidRDefault="007248F6">
      <w:r>
        <w:separator/>
      </w:r>
    </w:p>
  </w:endnote>
  <w:endnote w:type="continuationSeparator" w:id="0">
    <w:p w14:paraId="39E9D12B" w14:textId="77777777" w:rsidR="007248F6" w:rsidRDefault="007248F6">
      <w:r>
        <w:continuationSeparator/>
      </w:r>
    </w:p>
  </w:endnote>
  <w:endnote w:type="continuationNotice" w:id="1">
    <w:p w14:paraId="51EEBD87" w14:textId="77777777" w:rsidR="007248F6" w:rsidRDefault="00724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5FC6" w14:textId="24E00DC0" w:rsidR="00235FCA" w:rsidRPr="00C34194" w:rsidRDefault="00235FCA" w:rsidP="00EE430C">
    <w:pPr>
      <w:pStyle w:val="Rodap"/>
      <w:jc w:val="righ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 xml:space="preserve">Anexo I - Apêndice </w:t>
    </w:r>
    <w:r w:rsidR="00C47012">
      <w:rPr>
        <w:noProof/>
        <w:sz w:val="16"/>
        <w:szCs w:val="16"/>
      </w:rPr>
      <w:t>F</w:t>
    </w:r>
    <w:r w:rsidR="00082F9B">
      <w:rPr>
        <w:noProof/>
        <w:sz w:val="16"/>
        <w:szCs w:val="16"/>
      </w:rPr>
      <w:t>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</w:r>
    <w:r w:rsidR="00C36058" w:rsidRPr="00941A6D">
      <w:rPr>
        <w:sz w:val="16"/>
        <w:szCs w:val="16"/>
      </w:rPr>
      <w:t>TR EEAT</w:t>
    </w:r>
    <w:r w:rsidR="00C36058">
      <w:rPr>
        <w:sz w:val="16"/>
        <w:szCs w:val="16"/>
      </w:rPr>
      <w:t xml:space="preserve"> MATRIZ</w:t>
    </w:r>
    <w:r w:rsidR="00C36058" w:rsidRPr="00941A6D">
      <w:rPr>
        <w:sz w:val="16"/>
        <w:szCs w:val="16"/>
      </w:rPr>
      <w:t xml:space="preserve"> – 202</w:t>
    </w:r>
    <w:r w:rsidR="00A473A2">
      <w:rPr>
        <w:sz w:val="16"/>
        <w:szCs w:val="16"/>
      </w:rPr>
      <w:t>6</w:t>
    </w:r>
    <w:r w:rsidR="00C36058">
      <w:rPr>
        <w:sz w:val="16"/>
        <w:szCs w:val="16"/>
      </w:rPr>
      <w:br/>
    </w: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56B4" w14:textId="77777777" w:rsidR="007248F6" w:rsidRDefault="007248F6">
      <w:r>
        <w:separator/>
      </w:r>
    </w:p>
  </w:footnote>
  <w:footnote w:type="continuationSeparator" w:id="0">
    <w:p w14:paraId="465693C7" w14:textId="77777777" w:rsidR="007248F6" w:rsidRDefault="007248F6">
      <w:r>
        <w:continuationSeparator/>
      </w:r>
    </w:p>
  </w:footnote>
  <w:footnote w:type="continuationNotice" w:id="1">
    <w:p w14:paraId="20EB4D68" w14:textId="77777777" w:rsidR="007248F6" w:rsidRDefault="00724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5FC0" w14:textId="70DAE349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  <w:sz w:val="20"/>
      </w:rPr>
      <w:t>CECOT</w:t>
    </w:r>
    <w:r w:rsidR="00235FCA" w:rsidRPr="00CF330F">
      <w:rPr>
        <w:rFonts w:cs="Arial"/>
        <w:sz w:val="20"/>
      </w:rPr>
      <w:t>/</w:t>
    </w:r>
    <w:r w:rsidR="00C63D32">
      <w:rPr>
        <w:rFonts w:cs="Arial"/>
        <w:sz w:val="20"/>
      </w:rPr>
      <w:t>__</w:t>
    </w:r>
    <w:r w:rsidR="00235FCA" w:rsidRPr="00CF330F">
      <w:rPr>
        <w:rFonts w:cs="Arial"/>
        <w:sz w:val="20"/>
      </w:rPr>
      <w:t xml:space="preserve"> </w:t>
    </w:r>
    <w:r w:rsidR="00C62C54">
      <w:rPr>
        <w:rFonts w:cs="Arial"/>
        <w:sz w:val="20"/>
      </w:rPr>
      <w:t>Licitação CAIXA</w:t>
    </w:r>
    <w:r w:rsidR="00235FCA" w:rsidRPr="00CF330F">
      <w:rPr>
        <w:rFonts w:cs="Arial"/>
        <w:sz w:val="20"/>
      </w:rPr>
      <w:t xml:space="preserve"> </w:t>
    </w:r>
    <w:r w:rsidR="00235FCA" w:rsidRPr="00CF330F">
      <w:rPr>
        <w:rFonts w:cs="Arial"/>
        <w:sz w:val="20"/>
        <w:highlight w:val="yellow"/>
      </w:rPr>
      <w:t>___</w:t>
    </w:r>
    <w:r w:rsidR="00235FCA" w:rsidRPr="00CF330F">
      <w:rPr>
        <w:rFonts w:cs="Arial"/>
        <w:sz w:val="20"/>
      </w:rPr>
      <w:t>/____-20</w:t>
    </w:r>
    <w:r w:rsidR="00235FCA">
      <w:rPr>
        <w:rFonts w:cs="Arial"/>
        <w:sz w:val="20"/>
      </w:rPr>
      <w:t>2</w:t>
    </w:r>
    <w:r w:rsidR="00396E24">
      <w:rPr>
        <w:rFonts w:cs="Arial"/>
        <w:sz w:val="20"/>
      </w:rPr>
      <w:t>6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1377"/>
    <w:rsid w:val="00034E8D"/>
    <w:rsid w:val="000366EC"/>
    <w:rsid w:val="000369C9"/>
    <w:rsid w:val="00037C03"/>
    <w:rsid w:val="000408F3"/>
    <w:rsid w:val="00043362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2F6E"/>
    <w:rsid w:val="00054551"/>
    <w:rsid w:val="00055B8D"/>
    <w:rsid w:val="000570D6"/>
    <w:rsid w:val="000570E3"/>
    <w:rsid w:val="0005727D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A4027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D783E"/>
    <w:rsid w:val="000E25B6"/>
    <w:rsid w:val="000E4841"/>
    <w:rsid w:val="000F0EC8"/>
    <w:rsid w:val="000F2FF6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27A97"/>
    <w:rsid w:val="00134569"/>
    <w:rsid w:val="00134DE2"/>
    <w:rsid w:val="00135041"/>
    <w:rsid w:val="00135194"/>
    <w:rsid w:val="0013589B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3F8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1E14"/>
    <w:rsid w:val="001A43CA"/>
    <w:rsid w:val="001A4568"/>
    <w:rsid w:val="001A4F49"/>
    <w:rsid w:val="001A5451"/>
    <w:rsid w:val="001A552D"/>
    <w:rsid w:val="001A7581"/>
    <w:rsid w:val="001B1A40"/>
    <w:rsid w:val="001B480B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4AF"/>
    <w:rsid w:val="001D1C6D"/>
    <w:rsid w:val="001D2488"/>
    <w:rsid w:val="001D2B6A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4F02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6775"/>
    <w:rsid w:val="00257989"/>
    <w:rsid w:val="00270B6F"/>
    <w:rsid w:val="00273222"/>
    <w:rsid w:val="00273429"/>
    <w:rsid w:val="002752BB"/>
    <w:rsid w:val="00280C07"/>
    <w:rsid w:val="002829B5"/>
    <w:rsid w:val="00283358"/>
    <w:rsid w:val="00283955"/>
    <w:rsid w:val="0028600C"/>
    <w:rsid w:val="00286B60"/>
    <w:rsid w:val="002901B1"/>
    <w:rsid w:val="00293F07"/>
    <w:rsid w:val="00295369"/>
    <w:rsid w:val="00295910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D7136"/>
    <w:rsid w:val="002E1321"/>
    <w:rsid w:val="002E2250"/>
    <w:rsid w:val="002E4C1C"/>
    <w:rsid w:val="002E5536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96E24"/>
    <w:rsid w:val="003A019C"/>
    <w:rsid w:val="003A3004"/>
    <w:rsid w:val="003A7DBD"/>
    <w:rsid w:val="003B36C3"/>
    <w:rsid w:val="003B4136"/>
    <w:rsid w:val="003B4AB2"/>
    <w:rsid w:val="003B6B3C"/>
    <w:rsid w:val="003B7CD4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372"/>
    <w:rsid w:val="003E7AC5"/>
    <w:rsid w:val="003F0914"/>
    <w:rsid w:val="003F1AA4"/>
    <w:rsid w:val="003F1C2F"/>
    <w:rsid w:val="003F4BB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7A7"/>
    <w:rsid w:val="004C797F"/>
    <w:rsid w:val="004D05F5"/>
    <w:rsid w:val="004D13DF"/>
    <w:rsid w:val="004D2CC3"/>
    <w:rsid w:val="004D70F2"/>
    <w:rsid w:val="004D7480"/>
    <w:rsid w:val="004D7F48"/>
    <w:rsid w:val="004E04DA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3039"/>
    <w:rsid w:val="00585475"/>
    <w:rsid w:val="0058592C"/>
    <w:rsid w:val="00590261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2AC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56E9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036D"/>
    <w:rsid w:val="006A0408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0233"/>
    <w:rsid w:val="006E32AC"/>
    <w:rsid w:val="006E3BF2"/>
    <w:rsid w:val="006E6344"/>
    <w:rsid w:val="006F01AC"/>
    <w:rsid w:val="006F4EFD"/>
    <w:rsid w:val="006F5C0E"/>
    <w:rsid w:val="006F71BC"/>
    <w:rsid w:val="00705143"/>
    <w:rsid w:val="00705FCC"/>
    <w:rsid w:val="007127E8"/>
    <w:rsid w:val="00714DEE"/>
    <w:rsid w:val="00714E2E"/>
    <w:rsid w:val="00723C34"/>
    <w:rsid w:val="007248F6"/>
    <w:rsid w:val="00725746"/>
    <w:rsid w:val="00725B00"/>
    <w:rsid w:val="007271B4"/>
    <w:rsid w:val="00730343"/>
    <w:rsid w:val="00740D23"/>
    <w:rsid w:val="007445D9"/>
    <w:rsid w:val="007506CF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99"/>
    <w:rsid w:val="007910DE"/>
    <w:rsid w:val="00793551"/>
    <w:rsid w:val="00796B37"/>
    <w:rsid w:val="007A05C9"/>
    <w:rsid w:val="007A090A"/>
    <w:rsid w:val="007A7C54"/>
    <w:rsid w:val="007B330D"/>
    <w:rsid w:val="007B35F2"/>
    <w:rsid w:val="007B3873"/>
    <w:rsid w:val="007B455D"/>
    <w:rsid w:val="007B5481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16C10"/>
    <w:rsid w:val="0082010E"/>
    <w:rsid w:val="0082127A"/>
    <w:rsid w:val="008212FB"/>
    <w:rsid w:val="0082145B"/>
    <w:rsid w:val="00822065"/>
    <w:rsid w:val="008238D1"/>
    <w:rsid w:val="00823DB7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5013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96768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0D7A"/>
    <w:rsid w:val="00933931"/>
    <w:rsid w:val="0093472F"/>
    <w:rsid w:val="0093692F"/>
    <w:rsid w:val="009401EB"/>
    <w:rsid w:val="0094020B"/>
    <w:rsid w:val="00942882"/>
    <w:rsid w:val="00944544"/>
    <w:rsid w:val="0095078F"/>
    <w:rsid w:val="00950975"/>
    <w:rsid w:val="00953094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392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3A2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615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12B3"/>
    <w:rsid w:val="00AD2694"/>
    <w:rsid w:val="00AD51CA"/>
    <w:rsid w:val="00AD5FF1"/>
    <w:rsid w:val="00AD6878"/>
    <w:rsid w:val="00AE0F94"/>
    <w:rsid w:val="00AE4F41"/>
    <w:rsid w:val="00AE5118"/>
    <w:rsid w:val="00AE5D7A"/>
    <w:rsid w:val="00AE63BA"/>
    <w:rsid w:val="00AE7D6E"/>
    <w:rsid w:val="00AF32D3"/>
    <w:rsid w:val="00AF45CF"/>
    <w:rsid w:val="00AF476A"/>
    <w:rsid w:val="00AF4FD8"/>
    <w:rsid w:val="00B00DB8"/>
    <w:rsid w:val="00B0304F"/>
    <w:rsid w:val="00B10B16"/>
    <w:rsid w:val="00B11B56"/>
    <w:rsid w:val="00B11DAB"/>
    <w:rsid w:val="00B12B17"/>
    <w:rsid w:val="00B12E5E"/>
    <w:rsid w:val="00B15573"/>
    <w:rsid w:val="00B20701"/>
    <w:rsid w:val="00B223C9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56EDD"/>
    <w:rsid w:val="00B60C1D"/>
    <w:rsid w:val="00B6140B"/>
    <w:rsid w:val="00B616BA"/>
    <w:rsid w:val="00B62D13"/>
    <w:rsid w:val="00B62D8D"/>
    <w:rsid w:val="00B6520D"/>
    <w:rsid w:val="00B704D0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5E20"/>
    <w:rsid w:val="00BD640E"/>
    <w:rsid w:val="00BE0184"/>
    <w:rsid w:val="00BE2216"/>
    <w:rsid w:val="00BE25E1"/>
    <w:rsid w:val="00BE2F85"/>
    <w:rsid w:val="00BE4256"/>
    <w:rsid w:val="00BE528E"/>
    <w:rsid w:val="00BE6FB1"/>
    <w:rsid w:val="00BE775F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6058"/>
    <w:rsid w:val="00C37C9F"/>
    <w:rsid w:val="00C407B1"/>
    <w:rsid w:val="00C433DE"/>
    <w:rsid w:val="00C44E41"/>
    <w:rsid w:val="00C47012"/>
    <w:rsid w:val="00C470EE"/>
    <w:rsid w:val="00C52463"/>
    <w:rsid w:val="00C52657"/>
    <w:rsid w:val="00C56C13"/>
    <w:rsid w:val="00C56D9B"/>
    <w:rsid w:val="00C57DF2"/>
    <w:rsid w:val="00C6132C"/>
    <w:rsid w:val="00C620FC"/>
    <w:rsid w:val="00C62C54"/>
    <w:rsid w:val="00C63D32"/>
    <w:rsid w:val="00C63DD2"/>
    <w:rsid w:val="00C65970"/>
    <w:rsid w:val="00C65F6F"/>
    <w:rsid w:val="00C666F5"/>
    <w:rsid w:val="00C7187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6A61"/>
    <w:rsid w:val="00D07CE8"/>
    <w:rsid w:val="00D10806"/>
    <w:rsid w:val="00D12983"/>
    <w:rsid w:val="00D25BBE"/>
    <w:rsid w:val="00D26227"/>
    <w:rsid w:val="00D27BE1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57D23"/>
    <w:rsid w:val="00D600B5"/>
    <w:rsid w:val="00D601EC"/>
    <w:rsid w:val="00D617C2"/>
    <w:rsid w:val="00D63442"/>
    <w:rsid w:val="00D64F36"/>
    <w:rsid w:val="00D70420"/>
    <w:rsid w:val="00D76482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0C2C"/>
    <w:rsid w:val="00E0264B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2894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4C36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0332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1C2A"/>
    <w:rsid w:val="00ED235B"/>
    <w:rsid w:val="00ED6029"/>
    <w:rsid w:val="00ED74A7"/>
    <w:rsid w:val="00EE371D"/>
    <w:rsid w:val="00EE430C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2729D"/>
    <w:rsid w:val="00F31655"/>
    <w:rsid w:val="00F325CC"/>
    <w:rsid w:val="00F32A03"/>
    <w:rsid w:val="00F3325C"/>
    <w:rsid w:val="00F33442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417D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4D03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1A37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6A0408"/>
    <w:pPr>
      <w:tabs>
        <w:tab w:val="left" w:pos="540"/>
        <w:tab w:val="right" w:leader="dot" w:pos="9071"/>
      </w:tabs>
      <w:ind w:left="851" w:hanging="851"/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f36ac4e-0087-47df-bda7-82429442a9bc" xsi:nil="true"/>
    <lcf76f155ced4ddcb4097134ff3c332f xmlns="30e5b6e8-176a-4c1e-b76a-06c0039689ae">
      <Terms xmlns="http://schemas.microsoft.com/office/infopath/2007/PartnerControls"/>
    </lcf76f155ced4ddcb4097134ff3c332f>
    <Data_x002f_Hora xmlns="30e5b6e8-176a-4c1e-b76a-06c0039689a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92EF75-91E5-4CF7-8B3A-89359FC83F07}"/>
</file>

<file path=customXml/itemProps3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a97f956-f2f4-47a7-a231-d17e00a62bdb"/>
    <ds:schemaRef ds:uri="e58b15a8-a6f9-4990-814e-c0edf4eeac92"/>
  </ds:schemaRefs>
</ds:datastoreItem>
</file>

<file path=customXml/itemProps4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5</Pages>
  <Words>1094</Words>
  <Characters>6899</Characters>
  <Application>Microsoft Office Word</Application>
  <DocSecurity>0</DocSecurity>
  <Lines>197</Lines>
  <Paragraphs>119</Paragraphs>
  <ScaleCrop>false</ScaleCrop>
  <Company>Caixa Economica Federal</Company>
  <LinksUpToDate>false</LinksUpToDate>
  <CharactersWithSpaces>7874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Carolina Santiago Campello</cp:lastModifiedBy>
  <cp:revision>222</cp:revision>
  <dcterms:created xsi:type="dcterms:W3CDTF">2023-03-24T16:39:00Z</dcterms:created>
  <dcterms:modified xsi:type="dcterms:W3CDTF">2026-01-12T15:23:00Z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0x010100E3157BE33B390F498D087A0852654C86</vt:lpwstr>
  </property>
  <property fmtid="{D5CDD505-2E9C-101B-9397-08002B2CF9AE}" pid="10" name="MediaServiceImageTags">
    <vt:lpwstr/>
  </property>
  <property fmtid="{D5CDD505-2E9C-101B-9397-08002B2CF9AE}" pid="11" name="Order">
    <vt:r8>5310800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  <property fmtid="{D5CDD505-2E9C-101B-9397-08002B2CF9AE}" pid="21" name="docLang">
    <vt:lpwstr>pt</vt:lpwstr>
  </property>
</Properties>
</file>